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2F96579F"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FC2FA3">
        <w:rPr>
          <w:rFonts w:cs="Calibri"/>
          <w:caps/>
          <w:color w:val="auto"/>
          <w:kern w:val="28"/>
        </w:rPr>
        <w:t>00639</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4F29A6E1"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C2FA3">
        <w:rPr>
          <w:rFonts w:asciiTheme="minorHAnsi" w:hAnsiTheme="minorHAnsi" w:cstheme="minorHAnsi"/>
          <w:b/>
          <w:bCs/>
          <w:sz w:val="22"/>
          <w:szCs w:val="22"/>
        </w:rPr>
        <w:t>„</w:t>
      </w:r>
      <w:r w:rsidR="00170CB4" w:rsidRPr="00170CB4">
        <w:rPr>
          <w:rFonts w:asciiTheme="minorHAnsi" w:hAnsiTheme="minorHAnsi" w:cstheme="minorHAnsi"/>
          <w:b/>
          <w:bCs/>
          <w:iCs/>
          <w:sz w:val="22"/>
          <w:szCs w:val="22"/>
        </w:rPr>
        <w:t xml:space="preserve">Przebudowa napowietrznej linii SN 15kV </w:t>
      </w:r>
      <w:proofErr w:type="spellStart"/>
      <w:r w:rsidR="00170CB4" w:rsidRPr="00170CB4">
        <w:rPr>
          <w:rFonts w:asciiTheme="minorHAnsi" w:hAnsiTheme="minorHAnsi" w:cstheme="minorHAnsi"/>
          <w:b/>
          <w:bCs/>
          <w:iCs/>
          <w:sz w:val="22"/>
          <w:szCs w:val="22"/>
        </w:rPr>
        <w:t>Hankówka</w:t>
      </w:r>
      <w:proofErr w:type="spellEnd"/>
      <w:r w:rsidR="00170CB4" w:rsidRPr="00170CB4">
        <w:rPr>
          <w:rFonts w:asciiTheme="minorHAnsi" w:hAnsiTheme="minorHAnsi" w:cstheme="minorHAnsi"/>
          <w:b/>
          <w:bCs/>
          <w:iCs/>
          <w:sz w:val="22"/>
          <w:szCs w:val="22"/>
        </w:rPr>
        <w:t xml:space="preserve"> – Moderówka od stanowiska słupowego nr 1 do stanowiska słupowego nr 37 na kablową doziemną oraz budowa linii kablowej doziemnej SN 15kV od GPZ </w:t>
      </w:r>
      <w:proofErr w:type="spellStart"/>
      <w:r w:rsidR="00170CB4" w:rsidRPr="00170CB4">
        <w:rPr>
          <w:rFonts w:asciiTheme="minorHAnsi" w:hAnsiTheme="minorHAnsi" w:cstheme="minorHAnsi"/>
          <w:b/>
          <w:bCs/>
          <w:iCs/>
          <w:sz w:val="22"/>
          <w:szCs w:val="22"/>
        </w:rPr>
        <w:t>Hankówka</w:t>
      </w:r>
      <w:proofErr w:type="spellEnd"/>
      <w:r w:rsidR="00170CB4" w:rsidRPr="00170CB4">
        <w:rPr>
          <w:rFonts w:asciiTheme="minorHAnsi" w:hAnsiTheme="minorHAnsi" w:cstheme="minorHAnsi"/>
          <w:b/>
          <w:bCs/>
          <w:iCs/>
          <w:sz w:val="22"/>
          <w:szCs w:val="22"/>
        </w:rPr>
        <w:t xml:space="preserve"> do stanowiska słupowego nr 3 kierunek Bierówka</w:t>
      </w:r>
      <w:r w:rsidR="00FC2FA3">
        <w:rPr>
          <w:rFonts w:asciiTheme="minorHAnsi" w:hAnsiTheme="minorHAnsi" w:cstheme="minorHAnsi"/>
          <w:b/>
          <w:bCs/>
          <w:iCs/>
          <w:sz w:val="22"/>
          <w:szCs w:val="22"/>
        </w:rPr>
        <w:t>”</w:t>
      </w:r>
      <w:r w:rsidR="00170CB4">
        <w:rPr>
          <w:rFonts w:asciiTheme="minorHAnsi" w:hAnsiTheme="minorHAnsi" w:cstheme="minorHAnsi"/>
          <w:b/>
          <w:bCs/>
          <w:iCs/>
          <w:sz w:val="22"/>
          <w:szCs w:val="22"/>
        </w:rPr>
        <w:t xml:space="preserve"> </w:t>
      </w:r>
      <w:r w:rsidR="00FD2948" w:rsidRPr="00FD2948">
        <w:rPr>
          <w:rFonts w:asciiTheme="minorHAnsi" w:hAnsiTheme="minorHAnsi" w:cstheme="minorHAnsi"/>
          <w:sz w:val="22"/>
          <w:szCs w:val="22"/>
        </w:rPr>
        <w:t>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51491061" w:rsidR="000F1B25" w:rsidRPr="000F1B25" w:rsidRDefault="000F1B25" w:rsidP="00AD3AA7">
      <w:pPr>
        <w:pStyle w:val="opis"/>
        <w:spacing w:after="240" w:line="240" w:lineRule="auto"/>
        <w:ind w:left="0" w:right="-286"/>
        <w:rPr>
          <w:rFonts w:ascii="Calibri" w:hAnsi="Calibri" w:cs="Calibri"/>
          <w:sz w:val="18"/>
          <w:szCs w:val="22"/>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C6F1D" w14:textId="77777777" w:rsidR="00126571" w:rsidRDefault="00126571" w:rsidP="004A302B">
      <w:pPr>
        <w:spacing w:line="240" w:lineRule="auto"/>
      </w:pPr>
      <w:r>
        <w:separator/>
      </w:r>
    </w:p>
  </w:endnote>
  <w:endnote w:type="continuationSeparator" w:id="0">
    <w:p w14:paraId="720B0601" w14:textId="77777777" w:rsidR="00126571" w:rsidRDefault="0012657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25FE3" w14:textId="77777777" w:rsidR="00126571" w:rsidRDefault="00126571" w:rsidP="004A302B">
      <w:pPr>
        <w:spacing w:line="240" w:lineRule="auto"/>
      </w:pPr>
      <w:r>
        <w:separator/>
      </w:r>
    </w:p>
  </w:footnote>
  <w:footnote w:type="continuationSeparator" w:id="0">
    <w:p w14:paraId="39371E7E" w14:textId="77777777" w:rsidR="00126571" w:rsidRDefault="00126571"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789"/>
    <w:rsid w:val="0001784E"/>
    <w:rsid w:val="0002064D"/>
    <w:rsid w:val="00020792"/>
    <w:rsid w:val="00020F62"/>
    <w:rsid w:val="00021B4B"/>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71"/>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0CB4"/>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0CB6"/>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97C7D"/>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1BE4"/>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2FA3"/>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POST/DYS/OR/GZ/00639/2026                         </dmsv2SWPP2ObjectNumber>
    <dmsv2SWPP2SumMD5 xmlns="http://schemas.microsoft.com/sharepoint/v3">5c67021ff9bca154ef1011590c283cee</dmsv2SWPP2SumMD5>
    <dmsv2BaseMoved xmlns="http://schemas.microsoft.com/sharepoint/v3">false</dmsv2BaseMoved>
    <dmsv2BaseIsSensitive xmlns="http://schemas.microsoft.com/sharepoint/v3">true</dmsv2BaseIsSensitive>
    <dmsv2SWPP2IDSWPP2 xmlns="http://schemas.microsoft.com/sharepoint/v3">708012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24467527</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00000001000700030000000h000000000001</dmsv2SWPP2ObjectDepartment>
    <dmsv2SWPP2ObjectName xmlns="http://schemas.microsoft.com/sharepoint/v3">Postępowanie</dmsv2SWPP2ObjectName>
    <_dlc_DocId xmlns="a19cb1c7-c5c7-46d4-85ae-d83685407bba">PR4UJWENCY6Q-1831129884-3954</_dlc_DocId>
    <_dlc_DocIdUrl xmlns="a19cb1c7-c5c7-46d4-85ae-d83685407bba">
      <Url>https://swpp2.dms.gkpge.pl/sites/42/_layouts/15/DocIdRedir.aspx?ID=PR4UJWENCY6Q-1831129884-3954</Url>
      <Description>PR4UJWENCY6Q-1831129884-3954</Description>
    </_dlc_DocIdUrl>
  </documentManagement>
</p:properties>
</file>

<file path=customXml/itemProps1.xml><?xml version="1.0" encoding="utf-8"?>
<ds:datastoreItem xmlns:ds="http://schemas.openxmlformats.org/officeDocument/2006/customXml" ds:itemID="{475EC84F-0E6E-4D7C-9494-8BD071A6A453}"/>
</file>

<file path=customXml/itemProps2.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CDA85333-7AF8-4401-A505-EC2E71036E40}">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1482</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2026-01-16T08:52:00Z</cp:lastPrinted>
  <dcterms:created xsi:type="dcterms:W3CDTF">2026-02-26T13:17:00Z</dcterms:created>
  <dcterms:modified xsi:type="dcterms:W3CDTF">2026-02-26T13:17:00Z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a132502e-226c-47e8-9bd1-1bfc9dd09e83</vt:lpwstr>
  </property>
</Properties>
</file>